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5ABC1" w14:textId="01656ECA" w:rsidR="005F79F2" w:rsidRPr="006B53B7" w:rsidRDefault="211BCF74" w:rsidP="727D4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Bidi"/>
          <w:b/>
          <w:bCs/>
          <w:kern w:val="0"/>
          <w:sz w:val="22"/>
          <w:szCs w:val="22"/>
        </w:rPr>
      </w:pPr>
      <w:r w:rsidRPr="727D46B3">
        <w:rPr>
          <w:rFonts w:cstheme="minorBidi"/>
          <w:b/>
          <w:bCs/>
          <w:sz w:val="22"/>
          <w:szCs w:val="22"/>
        </w:rPr>
        <w:t xml:space="preserve">MODELO </w:t>
      </w:r>
      <w:r w:rsidR="00F074F8">
        <w:rPr>
          <w:rFonts w:cstheme="minorBidi"/>
          <w:b/>
          <w:bCs/>
          <w:sz w:val="22"/>
          <w:szCs w:val="22"/>
        </w:rPr>
        <w:t>32</w:t>
      </w:r>
    </w:p>
    <w:p w14:paraId="54091056" w14:textId="377BA50E" w:rsidR="6A70BF68" w:rsidRPr="006B53B7" w:rsidRDefault="6A70BF68" w:rsidP="6A70BF68">
      <w:pPr>
        <w:widowControl w:val="0"/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</w:p>
    <w:p w14:paraId="585F9CFC" w14:textId="00C5CADE" w:rsidR="211BCF74" w:rsidRPr="006B53B7" w:rsidRDefault="211BCF74" w:rsidP="6A70BF68">
      <w:pPr>
        <w:widowControl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  <w:r w:rsidRPr="006B53B7">
        <w:rPr>
          <w:rFonts w:cstheme="minorHAnsi"/>
          <w:b/>
          <w:bCs/>
          <w:sz w:val="22"/>
          <w:szCs w:val="22"/>
        </w:rPr>
        <w:t>FICHA DE SALIDA Y ACTIVIDADD FORMATIVA</w:t>
      </w:r>
      <w:r w:rsidR="5DDD6658" w:rsidRPr="006B53B7">
        <w:rPr>
          <w:rFonts w:cstheme="minorHAnsi"/>
          <w:b/>
          <w:bCs/>
          <w:sz w:val="22"/>
          <w:szCs w:val="22"/>
        </w:rPr>
        <w:t xml:space="preserve"> </w:t>
      </w:r>
      <w:r w:rsidR="00052B80">
        <w:rPr>
          <w:rFonts w:cstheme="minorHAnsi"/>
          <w:b/>
          <w:bCs/>
          <w:sz w:val="22"/>
          <w:szCs w:val="22"/>
        </w:rPr>
        <w:t xml:space="preserve">- </w:t>
      </w:r>
      <w:r w:rsidR="5DDD6658" w:rsidRPr="006B53B7">
        <w:rPr>
          <w:rFonts w:cstheme="minorHAnsi"/>
          <w:b/>
          <w:bCs/>
          <w:sz w:val="22"/>
          <w:szCs w:val="22"/>
        </w:rPr>
        <w:t xml:space="preserve">PROGRAMA </w:t>
      </w:r>
      <w:r w:rsidR="00A707AC">
        <w:rPr>
          <w:rFonts w:cstheme="minorHAnsi"/>
          <w:b/>
          <w:bCs/>
          <w:sz w:val="22"/>
          <w:szCs w:val="22"/>
        </w:rPr>
        <w:t>CRISOL-FORMAS (Crisol-For+)</w:t>
      </w:r>
    </w:p>
    <w:p w14:paraId="067EC31C" w14:textId="3E95C74F" w:rsidR="6A70BF68" w:rsidRPr="006B53B7" w:rsidRDefault="6A70BF68" w:rsidP="6A70BF68">
      <w:pPr>
        <w:widowControl w:val="0"/>
        <w:spacing w:after="0" w:line="240" w:lineRule="auto"/>
        <w:jc w:val="both"/>
        <w:rPr>
          <w:rFonts w:cstheme="minorHAnsi"/>
          <w:b/>
          <w:bCs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5947"/>
      </w:tblGrid>
      <w:tr w:rsidR="00B51FD3" w:rsidRPr="006B53B7" w14:paraId="686958A3" w14:textId="77777777" w:rsidTr="00B51FD3">
        <w:tc>
          <w:tcPr>
            <w:tcW w:w="2547" w:type="dxa"/>
            <w:shd w:val="clear" w:color="auto" w:fill="A8D08D" w:themeFill="accent6" w:themeFillTint="99"/>
          </w:tcPr>
          <w:p w14:paraId="723FFFAB" w14:textId="423532AD" w:rsidR="00B51FD3" w:rsidRPr="006B53B7" w:rsidRDefault="00B51FD3" w:rsidP="6A70BF68">
            <w:pPr>
              <w:widowControl w:val="0"/>
              <w:spacing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6B53B7">
              <w:rPr>
                <w:rFonts w:cstheme="minorHAnsi"/>
                <w:sz w:val="22"/>
                <w:szCs w:val="22"/>
              </w:rPr>
              <w:t>Denominación Proyecto</w:t>
            </w:r>
          </w:p>
        </w:tc>
        <w:tc>
          <w:tcPr>
            <w:tcW w:w="5947" w:type="dxa"/>
          </w:tcPr>
          <w:p w14:paraId="1C40437A" w14:textId="77777777" w:rsidR="00B51FD3" w:rsidRPr="006B53B7" w:rsidRDefault="00B51FD3" w:rsidP="6A70BF68">
            <w:pPr>
              <w:widowControl w:val="0"/>
              <w:spacing w:line="240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51FD3" w:rsidRPr="006B53B7" w14:paraId="784FA966" w14:textId="77777777" w:rsidTr="00B51FD3">
        <w:tc>
          <w:tcPr>
            <w:tcW w:w="2547" w:type="dxa"/>
            <w:shd w:val="clear" w:color="auto" w:fill="A8D08D" w:themeFill="accent6" w:themeFillTint="99"/>
          </w:tcPr>
          <w:p w14:paraId="2C7A63B2" w14:textId="0A8682E8" w:rsidR="00B51FD3" w:rsidRPr="006B53B7" w:rsidRDefault="00B51FD3" w:rsidP="6A70BF68">
            <w:pPr>
              <w:widowControl w:val="0"/>
              <w:spacing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6B53B7">
              <w:rPr>
                <w:rFonts w:cstheme="minorHAnsi"/>
                <w:sz w:val="22"/>
                <w:szCs w:val="22"/>
              </w:rPr>
              <w:t>Especialidad/es</w:t>
            </w:r>
          </w:p>
        </w:tc>
        <w:tc>
          <w:tcPr>
            <w:tcW w:w="5947" w:type="dxa"/>
          </w:tcPr>
          <w:p w14:paraId="6E4F6E84" w14:textId="77777777" w:rsidR="00B51FD3" w:rsidRPr="006B53B7" w:rsidRDefault="00B51FD3" w:rsidP="6A70BF68">
            <w:pPr>
              <w:widowControl w:val="0"/>
              <w:spacing w:line="240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51FD3" w:rsidRPr="006B53B7" w14:paraId="62401DDE" w14:textId="77777777" w:rsidTr="00B51FD3">
        <w:tc>
          <w:tcPr>
            <w:tcW w:w="2547" w:type="dxa"/>
            <w:shd w:val="clear" w:color="auto" w:fill="A8D08D" w:themeFill="accent6" w:themeFillTint="99"/>
          </w:tcPr>
          <w:p w14:paraId="23229A2E" w14:textId="451C194C" w:rsidR="00B51FD3" w:rsidRPr="006B53B7" w:rsidRDefault="00B51FD3" w:rsidP="6A70BF68">
            <w:pPr>
              <w:widowControl w:val="0"/>
              <w:spacing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6B53B7">
              <w:rPr>
                <w:rFonts w:cstheme="minorHAnsi"/>
                <w:sz w:val="22"/>
                <w:szCs w:val="22"/>
              </w:rPr>
              <w:t>Nº de expediente</w:t>
            </w:r>
          </w:p>
        </w:tc>
        <w:tc>
          <w:tcPr>
            <w:tcW w:w="5947" w:type="dxa"/>
          </w:tcPr>
          <w:p w14:paraId="01818E63" w14:textId="77777777" w:rsidR="00B51FD3" w:rsidRPr="006B53B7" w:rsidRDefault="00B51FD3" w:rsidP="6A70BF68">
            <w:pPr>
              <w:widowControl w:val="0"/>
              <w:spacing w:line="240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51FD3" w:rsidRPr="006B53B7" w14:paraId="1D21CB7B" w14:textId="77777777" w:rsidTr="00B51FD3">
        <w:tc>
          <w:tcPr>
            <w:tcW w:w="2547" w:type="dxa"/>
            <w:shd w:val="clear" w:color="auto" w:fill="A8D08D" w:themeFill="accent6" w:themeFillTint="99"/>
          </w:tcPr>
          <w:p w14:paraId="79234896" w14:textId="06933120" w:rsidR="00B51FD3" w:rsidRPr="006B53B7" w:rsidRDefault="00B51FD3" w:rsidP="6A70BF68">
            <w:pPr>
              <w:widowControl w:val="0"/>
              <w:spacing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6B53B7">
              <w:rPr>
                <w:rFonts w:cstheme="minorHAnsi"/>
                <w:sz w:val="22"/>
                <w:szCs w:val="22"/>
              </w:rPr>
              <w:t>Entidad promotora</w:t>
            </w:r>
          </w:p>
        </w:tc>
        <w:tc>
          <w:tcPr>
            <w:tcW w:w="5947" w:type="dxa"/>
          </w:tcPr>
          <w:p w14:paraId="59A4AA30" w14:textId="77777777" w:rsidR="00B51FD3" w:rsidRPr="006B53B7" w:rsidRDefault="00B51FD3" w:rsidP="6A70BF68">
            <w:pPr>
              <w:widowControl w:val="0"/>
              <w:spacing w:line="240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2B4F7F9" w14:textId="77777777" w:rsidR="00F11E0E" w:rsidRPr="00F11E0E" w:rsidRDefault="00F11E0E" w:rsidP="00995B47">
      <w:pPr>
        <w:pStyle w:val="Ttulo3"/>
        <w:spacing w:before="0" w:after="0" w:line="266" w:lineRule="auto"/>
        <w:rPr>
          <w:rFonts w:asciiTheme="minorHAnsi" w:eastAsiaTheme="minorEastAsia" w:hAnsiTheme="minorHAnsi" w:cstheme="minorHAnsi"/>
          <w:sz w:val="22"/>
          <w:szCs w:val="22"/>
          <w:u w:val="single"/>
        </w:rPr>
      </w:pPr>
    </w:p>
    <w:p w14:paraId="4AFCE245" w14:textId="1FBF8DF0" w:rsidR="00A84435" w:rsidRPr="006B53B7" w:rsidRDefault="00A84435" w:rsidP="6A70BF68">
      <w:pPr>
        <w:pStyle w:val="Ttulo3"/>
        <w:spacing w:before="0" w:line="266" w:lineRule="auto"/>
        <w:rPr>
          <w:rFonts w:asciiTheme="minorHAnsi" w:eastAsiaTheme="minorEastAsia" w:hAnsiTheme="minorHAnsi" w:cstheme="minorHAnsi"/>
          <w:sz w:val="22"/>
          <w:szCs w:val="22"/>
          <w:u w:val="single"/>
        </w:rPr>
      </w:pPr>
      <w:r w:rsidRPr="006B53B7">
        <w:rPr>
          <w:rFonts w:asciiTheme="minorHAnsi" w:eastAsiaTheme="minorEastAsia" w:hAnsiTheme="minorHAnsi" w:cstheme="minorHAnsi"/>
          <w:sz w:val="22"/>
          <w:szCs w:val="22"/>
        </w:rPr>
        <w:t xml:space="preserve">I. </w:t>
      </w:r>
      <w:r w:rsidRPr="006B53B7">
        <w:rPr>
          <w:rFonts w:asciiTheme="minorHAnsi" w:eastAsiaTheme="minorEastAsia" w:hAnsiTheme="minorHAnsi" w:cstheme="minorHAnsi"/>
          <w:sz w:val="22"/>
          <w:szCs w:val="22"/>
          <w:u w:val="single"/>
        </w:rPr>
        <w:t>Identificación de la Actividad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97"/>
        <w:gridCol w:w="5097"/>
      </w:tblGrid>
      <w:tr w:rsidR="00B51FD3" w:rsidRPr="006B53B7" w14:paraId="64843DBB" w14:textId="77777777" w:rsidTr="00BC7133">
        <w:tc>
          <w:tcPr>
            <w:tcW w:w="3397" w:type="dxa"/>
            <w:shd w:val="clear" w:color="auto" w:fill="A8D08D" w:themeFill="accent6" w:themeFillTint="99"/>
          </w:tcPr>
          <w:p w14:paraId="567B894D" w14:textId="75867171" w:rsidR="00B51FD3" w:rsidRPr="006B53B7" w:rsidRDefault="00B51FD3" w:rsidP="00B51FD3">
            <w:pPr>
              <w:pStyle w:val="Textoindependiente"/>
              <w:rPr>
                <w:rFonts w:asciiTheme="minorHAnsi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>Destino</w:t>
            </w:r>
          </w:p>
        </w:tc>
        <w:tc>
          <w:tcPr>
            <w:tcW w:w="5097" w:type="dxa"/>
          </w:tcPr>
          <w:p w14:paraId="5C4F2D28" w14:textId="77777777" w:rsidR="00B51FD3" w:rsidRPr="006B53B7" w:rsidRDefault="00B51FD3" w:rsidP="00B51FD3">
            <w:pPr>
              <w:pStyle w:val="Textoindependiente"/>
              <w:rPr>
                <w:rFonts w:asciiTheme="minorHAnsi" w:hAnsiTheme="minorHAnsi" w:cstheme="minorHAnsi"/>
              </w:rPr>
            </w:pPr>
          </w:p>
        </w:tc>
      </w:tr>
      <w:tr w:rsidR="00B51FD3" w:rsidRPr="006B53B7" w14:paraId="58D11BE9" w14:textId="77777777" w:rsidTr="00BC7133">
        <w:tc>
          <w:tcPr>
            <w:tcW w:w="3397" w:type="dxa"/>
            <w:shd w:val="clear" w:color="auto" w:fill="A8D08D" w:themeFill="accent6" w:themeFillTint="99"/>
          </w:tcPr>
          <w:p w14:paraId="404125D8" w14:textId="26D7AF0C" w:rsidR="00B51FD3" w:rsidRPr="006B53B7" w:rsidRDefault="00B51FD3" w:rsidP="00B51FD3">
            <w:pPr>
              <w:pStyle w:val="Textoindependiente"/>
              <w:rPr>
                <w:rFonts w:asciiTheme="minorHAnsi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>Entidad, institución o empresa que se visita u organiza la actividad</w:t>
            </w:r>
          </w:p>
        </w:tc>
        <w:tc>
          <w:tcPr>
            <w:tcW w:w="5097" w:type="dxa"/>
          </w:tcPr>
          <w:p w14:paraId="1E55B36D" w14:textId="77777777" w:rsidR="00B51FD3" w:rsidRPr="006B53B7" w:rsidRDefault="00B51FD3" w:rsidP="00B51FD3">
            <w:pPr>
              <w:pStyle w:val="Textoindependiente"/>
              <w:rPr>
                <w:rFonts w:asciiTheme="minorHAnsi" w:hAnsiTheme="minorHAnsi" w:cstheme="minorHAnsi"/>
              </w:rPr>
            </w:pPr>
          </w:p>
        </w:tc>
      </w:tr>
      <w:tr w:rsidR="00B51FD3" w:rsidRPr="006B53B7" w14:paraId="1393E403" w14:textId="77777777" w:rsidTr="00BC7133">
        <w:tc>
          <w:tcPr>
            <w:tcW w:w="3397" w:type="dxa"/>
            <w:shd w:val="clear" w:color="auto" w:fill="A8D08D" w:themeFill="accent6" w:themeFillTint="99"/>
          </w:tcPr>
          <w:p w14:paraId="6928A623" w14:textId="198E3691" w:rsidR="00B51FD3" w:rsidRPr="006B53B7" w:rsidRDefault="00B51FD3" w:rsidP="00B51FD3">
            <w:pPr>
              <w:pStyle w:val="Textoindependiente"/>
              <w:rPr>
                <w:rFonts w:asciiTheme="minorHAnsi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>Contenido o programa de la actividad</w:t>
            </w:r>
          </w:p>
        </w:tc>
        <w:tc>
          <w:tcPr>
            <w:tcW w:w="5097" w:type="dxa"/>
          </w:tcPr>
          <w:p w14:paraId="577A8D84" w14:textId="77777777" w:rsidR="00B51FD3" w:rsidRPr="006B53B7" w:rsidRDefault="00B51FD3" w:rsidP="00B51FD3">
            <w:pPr>
              <w:pStyle w:val="Textoindependiente"/>
              <w:rPr>
                <w:rFonts w:asciiTheme="minorHAnsi" w:hAnsiTheme="minorHAnsi" w:cstheme="minorHAnsi"/>
              </w:rPr>
            </w:pPr>
          </w:p>
        </w:tc>
      </w:tr>
      <w:tr w:rsidR="00B51FD3" w:rsidRPr="006B53B7" w14:paraId="29FAA282" w14:textId="77777777" w:rsidTr="00BC7133">
        <w:tc>
          <w:tcPr>
            <w:tcW w:w="3397" w:type="dxa"/>
            <w:shd w:val="clear" w:color="auto" w:fill="A8D08D" w:themeFill="accent6" w:themeFillTint="99"/>
          </w:tcPr>
          <w:p w14:paraId="2B9EFF83" w14:textId="0ACB9DD3" w:rsidR="00B51FD3" w:rsidRPr="006B53B7" w:rsidRDefault="00B51FD3" w:rsidP="00B51FD3">
            <w:pPr>
              <w:pStyle w:val="Textoindependiente"/>
              <w:rPr>
                <w:rFonts w:asciiTheme="minorHAnsi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>Cobertura de cualquier riesgo que pueda derivarse de esta actividad</w:t>
            </w:r>
          </w:p>
        </w:tc>
        <w:tc>
          <w:tcPr>
            <w:tcW w:w="5097" w:type="dxa"/>
          </w:tcPr>
          <w:p w14:paraId="0DBD15D1" w14:textId="77777777" w:rsidR="00B51FD3" w:rsidRPr="006B53B7" w:rsidRDefault="00B51FD3" w:rsidP="00B51FD3">
            <w:pPr>
              <w:pStyle w:val="Textoindependiente"/>
              <w:rPr>
                <w:rFonts w:asciiTheme="minorHAnsi" w:hAnsiTheme="minorHAnsi" w:cstheme="minorHAnsi"/>
              </w:rPr>
            </w:pPr>
          </w:p>
        </w:tc>
      </w:tr>
    </w:tbl>
    <w:p w14:paraId="12F0114E" w14:textId="7A4282F1" w:rsidR="00A84435" w:rsidRPr="006B53B7" w:rsidRDefault="00A84435" w:rsidP="6A70BF68">
      <w:pPr>
        <w:pStyle w:val="Ttulo3"/>
        <w:spacing w:before="0" w:line="266" w:lineRule="auto"/>
        <w:rPr>
          <w:rFonts w:asciiTheme="minorHAnsi" w:eastAsiaTheme="minorEastAsia" w:hAnsiTheme="minorHAnsi" w:cstheme="minorHAnsi"/>
          <w:sz w:val="22"/>
          <w:szCs w:val="22"/>
          <w:u w:val="single"/>
        </w:rPr>
      </w:pPr>
      <w:r w:rsidRPr="006B53B7">
        <w:rPr>
          <w:rFonts w:asciiTheme="minorHAnsi" w:eastAsiaTheme="minorEastAsia" w:hAnsiTheme="minorHAnsi" w:cstheme="minorHAnsi"/>
          <w:sz w:val="22"/>
          <w:szCs w:val="22"/>
        </w:rPr>
        <w:t xml:space="preserve">II. </w:t>
      </w:r>
      <w:r w:rsidRPr="006B53B7">
        <w:rPr>
          <w:rFonts w:asciiTheme="minorHAnsi" w:eastAsiaTheme="minorEastAsia" w:hAnsiTheme="minorHAnsi" w:cstheme="minorHAnsi"/>
          <w:sz w:val="22"/>
          <w:szCs w:val="22"/>
          <w:u w:val="single"/>
        </w:rPr>
        <w:t>Justificación y Objetivos</w:t>
      </w:r>
    </w:p>
    <w:p w14:paraId="2B67A3B3" w14:textId="355B0A31" w:rsidR="00A84435" w:rsidRPr="006B53B7" w:rsidRDefault="00A84435" w:rsidP="6A70BF68">
      <w:pPr>
        <w:pStyle w:val="Ttulo4"/>
        <w:spacing w:before="0" w:line="266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6B53B7">
        <w:rPr>
          <w:rFonts w:asciiTheme="minorHAnsi" w:eastAsiaTheme="minorEastAsia" w:hAnsiTheme="minorHAnsi" w:cstheme="minorHAnsi"/>
          <w:sz w:val="22"/>
          <w:szCs w:val="22"/>
        </w:rPr>
        <w:t>Justificación</w:t>
      </w:r>
      <w:r w:rsidR="00803E0B" w:rsidRPr="006B53B7">
        <w:rPr>
          <w:rFonts w:asciiTheme="minorHAnsi" w:eastAsiaTheme="minorEastAsia" w:hAnsiTheme="minorHAnsi" w:cstheme="minorHAnsi"/>
          <w:sz w:val="22"/>
          <w:szCs w:val="22"/>
        </w:rPr>
        <w:t xml:space="preserve">: </w:t>
      </w:r>
      <w:r w:rsidRPr="006B53B7">
        <w:rPr>
          <w:rFonts w:asciiTheme="minorHAnsi" w:eastAsiaTheme="minorEastAsia" w:hAnsiTheme="minorHAnsi" w:cstheme="minorHAnsi"/>
          <w:b w:val="0"/>
          <w:bCs w:val="0"/>
          <w:sz w:val="22"/>
          <w:szCs w:val="22"/>
        </w:rPr>
        <w:t>Describa brevemente la necesidad y pertinencia de la visita formativa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F07137" w:rsidRPr="006B53B7" w14:paraId="105180CB" w14:textId="77777777" w:rsidTr="00F07137">
        <w:tc>
          <w:tcPr>
            <w:tcW w:w="1555" w:type="dxa"/>
            <w:shd w:val="clear" w:color="auto" w:fill="A8D08D" w:themeFill="accent6" w:themeFillTint="99"/>
          </w:tcPr>
          <w:p w14:paraId="0B3BEEFA" w14:textId="2ECFB682" w:rsidR="00F07137" w:rsidRPr="006B53B7" w:rsidRDefault="00F07137" w:rsidP="6A70BF68">
            <w:pPr>
              <w:pStyle w:val="Textoindependiente"/>
              <w:spacing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>Justificación</w:t>
            </w:r>
          </w:p>
        </w:tc>
        <w:tc>
          <w:tcPr>
            <w:tcW w:w="6939" w:type="dxa"/>
          </w:tcPr>
          <w:p w14:paraId="154B99A1" w14:textId="77777777" w:rsidR="00F07137" w:rsidRPr="006B53B7" w:rsidRDefault="00F07137" w:rsidP="6A70BF68">
            <w:pPr>
              <w:pStyle w:val="Textoindependiente"/>
              <w:spacing w:line="266" w:lineRule="auto"/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2A161A9" w14:textId="2C3FDBAB" w:rsidR="00A84435" w:rsidRPr="006B53B7" w:rsidRDefault="00A84435" w:rsidP="00803E0B">
      <w:pPr>
        <w:pStyle w:val="Ttulo4"/>
        <w:spacing w:before="0" w:line="266" w:lineRule="auto"/>
        <w:rPr>
          <w:rStyle w:val="normaltextrun"/>
          <w:rFonts w:asciiTheme="minorHAnsi" w:eastAsiaTheme="minorEastAsia" w:hAnsiTheme="minorHAnsi" w:cstheme="minorHAnsi"/>
          <w:b w:val="0"/>
          <w:bCs w:val="0"/>
          <w:sz w:val="22"/>
          <w:szCs w:val="22"/>
        </w:rPr>
      </w:pPr>
      <w:r w:rsidRPr="006B53B7">
        <w:rPr>
          <w:rFonts w:asciiTheme="minorHAnsi" w:eastAsiaTheme="minorEastAsia" w:hAnsiTheme="minorHAnsi" w:cstheme="minorHAnsi"/>
          <w:sz w:val="22"/>
          <w:szCs w:val="22"/>
        </w:rPr>
        <w:t xml:space="preserve"> Objetivos y relación con el itinerario formativo</w:t>
      </w:r>
      <w:r w:rsidR="00803E0B" w:rsidRPr="006B53B7">
        <w:rPr>
          <w:rFonts w:asciiTheme="minorHAnsi" w:eastAsiaTheme="minorEastAsia" w:hAnsiTheme="minorHAnsi" w:cstheme="minorHAnsi"/>
          <w:sz w:val="22"/>
          <w:szCs w:val="22"/>
        </w:rPr>
        <w:t xml:space="preserve">: </w:t>
      </w:r>
      <w:r w:rsidRPr="006B53B7">
        <w:rPr>
          <w:rFonts w:asciiTheme="minorHAnsi" w:eastAsiaTheme="minorEastAsia" w:hAnsiTheme="minorHAnsi" w:cstheme="minorHAnsi"/>
          <w:b w:val="0"/>
          <w:bCs w:val="0"/>
          <w:sz w:val="22"/>
          <w:szCs w:val="22"/>
        </w:rPr>
        <w:t xml:space="preserve">Detalle los objetivos específicos de la visita y el </w:t>
      </w:r>
      <w:r w:rsidRPr="006B53B7">
        <w:rPr>
          <w:rStyle w:val="normaltextrun"/>
          <w:rFonts w:asciiTheme="minorHAnsi" w:eastAsiaTheme="minorEastAsia" w:hAnsiTheme="minorHAnsi" w:cstheme="minorHAnsi"/>
          <w:b w:val="0"/>
          <w:bCs w:val="0"/>
          <w:color w:val="000000"/>
          <w:sz w:val="22"/>
          <w:szCs w:val="22"/>
          <w:shd w:val="clear" w:color="auto" w:fill="FFFFFF"/>
        </w:rPr>
        <w:t>Módulo o unidad formativa con la que se relaciona dicha salida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43068C" w:rsidRPr="006B53B7" w14:paraId="05A7F560" w14:textId="77777777">
        <w:tc>
          <w:tcPr>
            <w:tcW w:w="2122" w:type="dxa"/>
            <w:shd w:val="clear" w:color="auto" w:fill="A8D08D" w:themeFill="accent6" w:themeFillTint="99"/>
          </w:tcPr>
          <w:p w14:paraId="5D8A2A81" w14:textId="77777777" w:rsidR="0043068C" w:rsidRPr="006B53B7" w:rsidRDefault="0043068C">
            <w:pPr>
              <w:pStyle w:val="Ttulo4"/>
              <w:numPr>
                <w:ilvl w:val="0"/>
                <w:numId w:val="0"/>
              </w:numPr>
              <w:spacing w:before="0" w:line="26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6B53B7">
              <w:rPr>
                <w:rFonts w:asciiTheme="minorHAnsi" w:eastAsiaTheme="minorEastAsia" w:hAnsiTheme="minorHAnsi" w:cstheme="minorHAnsi"/>
                <w:sz w:val="22"/>
                <w:szCs w:val="22"/>
              </w:rPr>
              <w:t>Objetivo</w:t>
            </w:r>
          </w:p>
        </w:tc>
        <w:tc>
          <w:tcPr>
            <w:tcW w:w="6372" w:type="dxa"/>
            <w:shd w:val="clear" w:color="auto" w:fill="A8D08D" w:themeFill="accent6" w:themeFillTint="99"/>
          </w:tcPr>
          <w:p w14:paraId="188D7400" w14:textId="77777777" w:rsidR="0043068C" w:rsidRPr="006B53B7" w:rsidRDefault="0043068C">
            <w:pPr>
              <w:pStyle w:val="Ttulo4"/>
              <w:spacing w:before="0" w:line="26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6B53B7">
              <w:rPr>
                <w:rFonts w:asciiTheme="minorHAnsi" w:eastAsiaTheme="minorEastAsia" w:hAnsiTheme="minorHAnsi" w:cstheme="minorHAnsi"/>
                <w:sz w:val="22"/>
                <w:szCs w:val="22"/>
              </w:rPr>
              <w:t>Relación con Módulo o Unidad Formativa</w:t>
            </w:r>
          </w:p>
        </w:tc>
      </w:tr>
      <w:tr w:rsidR="0043068C" w:rsidRPr="006B53B7" w14:paraId="084AC1E4" w14:textId="77777777">
        <w:tc>
          <w:tcPr>
            <w:tcW w:w="2122" w:type="dxa"/>
          </w:tcPr>
          <w:p w14:paraId="177D2165" w14:textId="77777777" w:rsidR="0043068C" w:rsidRPr="006B53B7" w:rsidRDefault="0043068C">
            <w:pPr>
              <w:pStyle w:val="Ttulo4"/>
              <w:spacing w:before="0" w:line="26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6372" w:type="dxa"/>
          </w:tcPr>
          <w:p w14:paraId="3676D80A" w14:textId="77777777" w:rsidR="0043068C" w:rsidRPr="006B53B7" w:rsidRDefault="0043068C">
            <w:pPr>
              <w:pStyle w:val="Ttulo4"/>
              <w:spacing w:before="0" w:line="26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43068C" w:rsidRPr="006B53B7" w14:paraId="1803B0CA" w14:textId="77777777">
        <w:tc>
          <w:tcPr>
            <w:tcW w:w="2122" w:type="dxa"/>
          </w:tcPr>
          <w:p w14:paraId="36FCFB88" w14:textId="77777777" w:rsidR="0043068C" w:rsidRPr="006B53B7" w:rsidRDefault="0043068C">
            <w:pPr>
              <w:pStyle w:val="Ttulo4"/>
              <w:spacing w:before="0" w:line="26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6372" w:type="dxa"/>
          </w:tcPr>
          <w:p w14:paraId="224A509F" w14:textId="77777777" w:rsidR="0043068C" w:rsidRPr="006B53B7" w:rsidRDefault="0043068C">
            <w:pPr>
              <w:pStyle w:val="Ttulo4"/>
              <w:spacing w:before="0" w:line="26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43068C" w:rsidRPr="006B53B7" w14:paraId="0454ACF0" w14:textId="77777777">
        <w:tc>
          <w:tcPr>
            <w:tcW w:w="2122" w:type="dxa"/>
          </w:tcPr>
          <w:p w14:paraId="60A204BB" w14:textId="77777777" w:rsidR="0043068C" w:rsidRPr="006B53B7" w:rsidRDefault="0043068C">
            <w:pPr>
              <w:pStyle w:val="Ttulo4"/>
              <w:spacing w:before="0" w:line="26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6372" w:type="dxa"/>
          </w:tcPr>
          <w:p w14:paraId="429C617C" w14:textId="77777777" w:rsidR="0043068C" w:rsidRPr="006B53B7" w:rsidRDefault="0043068C">
            <w:pPr>
              <w:pStyle w:val="Ttulo4"/>
              <w:spacing w:before="0" w:line="26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</w:tbl>
    <w:p w14:paraId="7B84E335" w14:textId="5BDAA05C" w:rsidR="00A84435" w:rsidRPr="006B53B7" w:rsidRDefault="00A84435" w:rsidP="6A70BF68">
      <w:pPr>
        <w:pStyle w:val="Ttulo3"/>
        <w:spacing w:before="0" w:after="140" w:line="266" w:lineRule="auto"/>
        <w:rPr>
          <w:rFonts w:asciiTheme="minorHAnsi" w:eastAsiaTheme="minorEastAsia" w:hAnsiTheme="minorHAnsi" w:cstheme="minorHAnsi"/>
          <w:sz w:val="22"/>
          <w:szCs w:val="22"/>
          <w:u w:val="single"/>
        </w:rPr>
      </w:pPr>
      <w:r w:rsidRPr="006B53B7">
        <w:rPr>
          <w:rFonts w:asciiTheme="minorHAnsi" w:eastAsiaTheme="minorEastAsia" w:hAnsiTheme="minorHAnsi" w:cstheme="minorHAnsi"/>
          <w:sz w:val="22"/>
          <w:szCs w:val="22"/>
        </w:rPr>
        <w:t xml:space="preserve">III. </w:t>
      </w:r>
      <w:r w:rsidRPr="006B53B7">
        <w:rPr>
          <w:rFonts w:asciiTheme="minorHAnsi" w:eastAsiaTheme="minorEastAsia" w:hAnsiTheme="minorHAnsi" w:cstheme="minorHAnsi"/>
          <w:sz w:val="22"/>
          <w:szCs w:val="22"/>
          <w:u w:val="single"/>
        </w:rPr>
        <w:t>Temporalización y desarrollo de actividades</w:t>
      </w:r>
    </w:p>
    <w:p w14:paraId="57B25C15" w14:textId="7566BD60" w:rsidR="00A84435" w:rsidRPr="006B53B7" w:rsidRDefault="00A84435" w:rsidP="6A70BF68">
      <w:pPr>
        <w:pStyle w:val="Ttulo4"/>
        <w:spacing w:before="0" w:after="140" w:line="266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6B53B7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 w:rsidRPr="006B53B7">
        <w:rPr>
          <w:rFonts w:asciiTheme="minorHAnsi" w:eastAsiaTheme="minorEastAsia" w:hAnsiTheme="minorHAnsi" w:cstheme="minorHAnsi"/>
          <w:b w:val="0"/>
          <w:bCs w:val="0"/>
          <w:sz w:val="22"/>
          <w:szCs w:val="22"/>
        </w:rPr>
        <w:t>Horario</w:t>
      </w:r>
      <w:r w:rsidR="005C2F50" w:rsidRPr="006B53B7">
        <w:rPr>
          <w:rFonts w:asciiTheme="minorHAnsi" w:eastAsiaTheme="minorEastAsia" w:hAnsiTheme="minorHAnsi" w:cstheme="minorHAnsi"/>
          <w:b w:val="0"/>
          <w:bCs w:val="0"/>
          <w:sz w:val="22"/>
          <w:szCs w:val="22"/>
        </w:rPr>
        <w:t xml:space="preserve"> y Programa de la visita</w:t>
      </w:r>
    </w:p>
    <w:tbl>
      <w:tblPr>
        <w:tblW w:w="9074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7661"/>
      </w:tblGrid>
      <w:tr w:rsidR="00A84435" w:rsidRPr="006B53B7" w14:paraId="22538A3A" w14:textId="77777777" w:rsidTr="00995B47">
        <w:trPr>
          <w:tblHeader/>
        </w:trPr>
        <w:tc>
          <w:tcPr>
            <w:tcW w:w="1413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8D08D" w:themeFill="accent6" w:themeFillTint="99"/>
            <w:vAlign w:val="center"/>
          </w:tcPr>
          <w:p w14:paraId="1EB9C945" w14:textId="4893F702" w:rsidR="00A84435" w:rsidRPr="006B53B7" w:rsidRDefault="00002F9D" w:rsidP="6A70BF68">
            <w:pPr>
              <w:pStyle w:val="Contenidodelatabla"/>
              <w:spacing w:after="0" w:line="266" w:lineRule="auto"/>
              <w:rPr>
                <w:rFonts w:asciiTheme="minorHAnsi" w:eastAsiaTheme="minorEastAsia" w:hAnsiTheme="minorHAnsi" w:cstheme="minorHAnsi"/>
              </w:rPr>
            </w:pPr>
            <w:r>
              <w:rPr>
                <w:rStyle w:val="Fuerte"/>
              </w:rPr>
              <w:t>Fecha</w:t>
            </w:r>
          </w:p>
        </w:tc>
        <w:tc>
          <w:tcPr>
            <w:tcW w:w="766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586B2ABD" w14:textId="71606D32" w:rsidR="00A84435" w:rsidRPr="006B53B7" w:rsidRDefault="00A84435" w:rsidP="6A70BF68">
            <w:pPr>
              <w:pStyle w:val="Contenidodelatabla"/>
              <w:spacing w:after="0" w:line="266" w:lineRule="auto"/>
              <w:rPr>
                <w:rFonts w:asciiTheme="minorHAnsi" w:eastAsiaTheme="minorEastAsia" w:hAnsiTheme="minorHAnsi" w:cstheme="minorHAnsi"/>
              </w:rPr>
            </w:pPr>
          </w:p>
        </w:tc>
      </w:tr>
      <w:tr w:rsidR="00002F9D" w:rsidRPr="006B53B7" w14:paraId="67C79D56" w14:textId="77777777" w:rsidTr="005C2F50">
        <w:trPr>
          <w:tblHeader/>
        </w:trPr>
        <w:tc>
          <w:tcPr>
            <w:tcW w:w="1413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8D08D" w:themeFill="accent6" w:themeFillTint="99"/>
            <w:vAlign w:val="center"/>
          </w:tcPr>
          <w:p w14:paraId="6AC3BC14" w14:textId="39EDDBBD" w:rsidR="00002F9D" w:rsidRPr="006B53B7" w:rsidRDefault="00002F9D" w:rsidP="00002F9D">
            <w:pPr>
              <w:pStyle w:val="Contenidodelatabla"/>
              <w:spacing w:after="0" w:line="266" w:lineRule="auto"/>
              <w:rPr>
                <w:rStyle w:val="Fuerte"/>
                <w:rFonts w:asciiTheme="minorHAnsi" w:eastAsiaTheme="minorEastAsia" w:hAnsiTheme="minorHAnsi" w:cstheme="minorHAnsi"/>
              </w:rPr>
            </w:pPr>
            <w:r w:rsidRPr="006B53B7">
              <w:rPr>
                <w:rStyle w:val="Fuerte"/>
                <w:rFonts w:asciiTheme="minorHAnsi" w:eastAsiaTheme="minorEastAsia" w:hAnsiTheme="minorHAnsi" w:cstheme="minorHAnsi"/>
              </w:rPr>
              <w:t>Horario</w:t>
            </w:r>
          </w:p>
        </w:tc>
        <w:tc>
          <w:tcPr>
            <w:tcW w:w="766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8D08D" w:themeFill="accent6" w:themeFillTint="99"/>
            <w:vAlign w:val="center"/>
          </w:tcPr>
          <w:p w14:paraId="72134193" w14:textId="7513A7B7" w:rsidR="00002F9D" w:rsidRPr="006B53B7" w:rsidRDefault="00002F9D" w:rsidP="00002F9D">
            <w:pPr>
              <w:pStyle w:val="Contenidodelatabla"/>
              <w:spacing w:after="0" w:line="266" w:lineRule="auto"/>
              <w:rPr>
                <w:rStyle w:val="Fuerte"/>
                <w:rFonts w:asciiTheme="minorHAnsi" w:eastAsiaTheme="minorEastAsia" w:hAnsiTheme="minorHAnsi" w:cstheme="minorHAnsi"/>
              </w:rPr>
            </w:pPr>
            <w:r w:rsidRPr="006B53B7">
              <w:rPr>
                <w:rStyle w:val="Fuerte"/>
                <w:rFonts w:asciiTheme="minorHAnsi" w:eastAsiaTheme="minorEastAsia" w:hAnsiTheme="minorHAnsi" w:cstheme="minorHAnsi"/>
              </w:rPr>
              <w:t>Actividad</w:t>
            </w:r>
          </w:p>
        </w:tc>
      </w:tr>
      <w:tr w:rsidR="00002F9D" w:rsidRPr="006B53B7" w14:paraId="07EE4F34" w14:textId="77777777" w:rsidTr="005C2F50">
        <w:tc>
          <w:tcPr>
            <w:tcW w:w="1413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79EA8651" w14:textId="77777777" w:rsidR="00002F9D" w:rsidRPr="006B53B7" w:rsidRDefault="00002F9D" w:rsidP="00002F9D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66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352FDAEC" w14:textId="77777777" w:rsidR="00002F9D" w:rsidRPr="006B53B7" w:rsidRDefault="00002F9D" w:rsidP="00002F9D">
            <w:pPr>
              <w:pStyle w:val="Contenidodelatabla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>Salida del Centro</w:t>
            </w:r>
          </w:p>
        </w:tc>
      </w:tr>
      <w:tr w:rsidR="00002F9D" w:rsidRPr="006B53B7" w14:paraId="1F8ADC1A" w14:textId="77777777" w:rsidTr="005C2F50">
        <w:tc>
          <w:tcPr>
            <w:tcW w:w="1413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5C612B98" w14:textId="77777777" w:rsidR="00002F9D" w:rsidRPr="006B53B7" w:rsidRDefault="00002F9D" w:rsidP="00002F9D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66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16D25EC8" w14:textId="77777777" w:rsidR="00002F9D" w:rsidRPr="006B53B7" w:rsidRDefault="00002F9D" w:rsidP="00002F9D">
            <w:pPr>
              <w:pStyle w:val="Contenidodelatabla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 xml:space="preserve">Llegada </w:t>
            </w:r>
          </w:p>
        </w:tc>
      </w:tr>
      <w:tr w:rsidR="00002F9D" w:rsidRPr="006B53B7" w14:paraId="68B9913B" w14:textId="77777777" w:rsidTr="005C2F50">
        <w:tc>
          <w:tcPr>
            <w:tcW w:w="1413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2D2A82D3" w14:textId="77777777" w:rsidR="00002F9D" w:rsidRPr="006B53B7" w:rsidRDefault="00002F9D" w:rsidP="00002F9D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66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52E9A707" w14:textId="77777777" w:rsidR="00002F9D" w:rsidRPr="006B53B7" w:rsidRDefault="00002F9D" w:rsidP="00002F9D">
            <w:pPr>
              <w:pStyle w:val="Contenidodelatabla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>Visita a XXXXX:</w:t>
            </w:r>
            <w:r w:rsidRPr="006B53B7">
              <w:rPr>
                <w:rFonts w:asciiTheme="minorHAnsi" w:eastAsiaTheme="minorEastAsia" w:hAnsiTheme="minorHAnsi" w:cstheme="minorHAnsi"/>
                <w:b/>
                <w:bCs/>
              </w:rPr>
              <w:t xml:space="preserve"> </w:t>
            </w:r>
          </w:p>
        </w:tc>
      </w:tr>
      <w:tr w:rsidR="00002F9D" w:rsidRPr="006B53B7" w14:paraId="408F021C" w14:textId="77777777" w:rsidTr="005C2F50">
        <w:tc>
          <w:tcPr>
            <w:tcW w:w="1413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32056E89" w14:textId="77777777" w:rsidR="00002F9D" w:rsidRPr="006B53B7" w:rsidRDefault="00002F9D" w:rsidP="00002F9D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66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156E390A" w14:textId="77777777" w:rsidR="00002F9D" w:rsidRPr="006B53B7" w:rsidRDefault="00002F9D" w:rsidP="00002F9D">
            <w:pPr>
              <w:pStyle w:val="Contenidodelatabla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>Visita a XXXXX:</w:t>
            </w:r>
          </w:p>
        </w:tc>
      </w:tr>
      <w:tr w:rsidR="00002F9D" w:rsidRPr="006B53B7" w14:paraId="55D25A82" w14:textId="77777777" w:rsidTr="005C2F50">
        <w:tc>
          <w:tcPr>
            <w:tcW w:w="1413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4950BEF8" w14:textId="77777777" w:rsidR="00002F9D" w:rsidRPr="006B53B7" w:rsidRDefault="00002F9D" w:rsidP="00002F9D">
            <w:pPr>
              <w:pStyle w:val="Contenidodelatabla"/>
              <w:snapToGrid w:val="0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66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39BAFEEB" w14:textId="77777777" w:rsidR="00002F9D" w:rsidRPr="006B53B7" w:rsidRDefault="00002F9D" w:rsidP="00002F9D">
            <w:pPr>
              <w:pStyle w:val="Contenidodelatabla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>Salida de</w:t>
            </w:r>
          </w:p>
        </w:tc>
      </w:tr>
      <w:tr w:rsidR="00002F9D" w:rsidRPr="006B53B7" w14:paraId="520AE894" w14:textId="77777777" w:rsidTr="005C2F50">
        <w:tc>
          <w:tcPr>
            <w:tcW w:w="1413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01E6FE9A" w14:textId="77777777" w:rsidR="00002F9D" w:rsidRPr="006B53B7" w:rsidRDefault="00002F9D" w:rsidP="00002F9D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66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15C21777" w14:textId="77777777" w:rsidR="00002F9D" w:rsidRPr="006B53B7" w:rsidRDefault="00002F9D" w:rsidP="00002F9D">
            <w:pPr>
              <w:pStyle w:val="Contenidodelatabla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 xml:space="preserve">Llegada a </w:t>
            </w:r>
          </w:p>
        </w:tc>
      </w:tr>
      <w:tr w:rsidR="00002F9D" w:rsidRPr="006B53B7" w14:paraId="31496FC0" w14:textId="77777777" w:rsidTr="005C2F50">
        <w:tc>
          <w:tcPr>
            <w:tcW w:w="1413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07895707" w14:textId="77777777" w:rsidR="00002F9D" w:rsidRPr="006B53B7" w:rsidRDefault="00002F9D" w:rsidP="00002F9D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661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3ADC522E" w14:textId="77777777" w:rsidR="00002F9D" w:rsidRPr="006B53B7" w:rsidRDefault="00002F9D" w:rsidP="00002F9D">
            <w:pPr>
              <w:pStyle w:val="Contenidodelatabla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>(Añadir filas según necesidad)</w:t>
            </w:r>
          </w:p>
        </w:tc>
      </w:tr>
    </w:tbl>
    <w:p w14:paraId="39C00996" w14:textId="7FD5D173" w:rsidR="00A84435" w:rsidRPr="006B53B7" w:rsidRDefault="00A84435" w:rsidP="6A70BF68">
      <w:pPr>
        <w:pStyle w:val="Ttulo3"/>
        <w:spacing w:before="0" w:after="140" w:line="266" w:lineRule="auto"/>
        <w:rPr>
          <w:rFonts w:asciiTheme="minorHAnsi" w:eastAsiaTheme="minorEastAsia" w:hAnsiTheme="minorHAnsi" w:cstheme="minorHAnsi"/>
          <w:sz w:val="22"/>
          <w:szCs w:val="22"/>
          <w:u w:val="single"/>
        </w:rPr>
      </w:pPr>
      <w:r w:rsidRPr="006B53B7">
        <w:rPr>
          <w:rFonts w:asciiTheme="minorHAnsi" w:eastAsiaTheme="minorEastAsia" w:hAnsiTheme="minorHAnsi" w:cstheme="minorHAnsi"/>
          <w:sz w:val="22"/>
          <w:szCs w:val="22"/>
        </w:rPr>
        <w:t xml:space="preserve">V. </w:t>
      </w:r>
      <w:r w:rsidRPr="006B53B7">
        <w:rPr>
          <w:rFonts w:asciiTheme="minorHAnsi" w:eastAsiaTheme="minorEastAsia" w:hAnsiTheme="minorHAnsi" w:cstheme="minorHAnsi"/>
          <w:sz w:val="22"/>
          <w:szCs w:val="22"/>
          <w:u w:val="single"/>
        </w:rPr>
        <w:t>Relación del personal participant</w:t>
      </w:r>
      <w:r w:rsidR="4C091009" w:rsidRPr="006B53B7">
        <w:rPr>
          <w:rFonts w:asciiTheme="minorHAnsi" w:eastAsiaTheme="minorEastAsia" w:hAnsiTheme="minorHAnsi" w:cstheme="minorHAnsi"/>
          <w:sz w:val="22"/>
          <w:szCs w:val="22"/>
          <w:u w:val="single"/>
        </w:rPr>
        <w:t>e</w:t>
      </w:r>
    </w:p>
    <w:tbl>
      <w:tblPr>
        <w:tblW w:w="9075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59"/>
        <w:gridCol w:w="2016"/>
      </w:tblGrid>
      <w:tr w:rsidR="00A84435" w:rsidRPr="006B53B7" w14:paraId="64607AF6" w14:textId="77777777" w:rsidTr="0043068C">
        <w:trPr>
          <w:tblHeader/>
        </w:trPr>
        <w:tc>
          <w:tcPr>
            <w:tcW w:w="7059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8D08D" w:themeFill="accent6" w:themeFillTint="99"/>
            <w:vAlign w:val="center"/>
          </w:tcPr>
          <w:p w14:paraId="71770DAC" w14:textId="563AD7D2" w:rsidR="00A84435" w:rsidRPr="006B53B7" w:rsidRDefault="00A84435" w:rsidP="6A70BF68">
            <w:pPr>
              <w:pStyle w:val="Contenidodelatabla"/>
              <w:spacing w:after="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Style w:val="Fuerte"/>
                <w:rFonts w:asciiTheme="minorHAnsi" w:eastAsiaTheme="minorEastAsia" w:hAnsiTheme="minorHAnsi" w:cstheme="minorHAnsi"/>
              </w:rPr>
              <w:t>Nombre Completo</w:t>
            </w:r>
            <w:r w:rsidR="009E52F5" w:rsidRPr="006B53B7">
              <w:rPr>
                <w:rStyle w:val="Fuerte"/>
                <w:rFonts w:asciiTheme="minorHAnsi" w:eastAsiaTheme="minorEastAsia" w:hAnsiTheme="minorHAnsi" w:cstheme="minorHAnsi"/>
              </w:rPr>
              <w:t xml:space="preserve"> </w:t>
            </w:r>
            <w:r w:rsidR="009E52F5" w:rsidRPr="006B53B7">
              <w:rPr>
                <w:rStyle w:val="Fuerte"/>
                <w:rFonts w:asciiTheme="minorHAnsi" w:eastAsiaTheme="minorEastAsia" w:hAnsiTheme="minorHAnsi" w:cstheme="minorHAnsi"/>
                <w:b w:val="0"/>
                <w:bCs w:val="0"/>
              </w:rPr>
              <w:t>(</w:t>
            </w:r>
            <w:r w:rsidR="008746D4" w:rsidRPr="006B53B7">
              <w:rPr>
                <w:rStyle w:val="Fuerte"/>
                <w:rFonts w:asciiTheme="minorHAnsi" w:eastAsiaTheme="minorEastAsia" w:hAnsiTheme="minorHAnsi" w:cstheme="minorHAnsi"/>
                <w:b w:val="0"/>
                <w:bCs w:val="0"/>
              </w:rPr>
              <w:t>Alumno-trabajador)</w:t>
            </w:r>
          </w:p>
        </w:tc>
        <w:tc>
          <w:tcPr>
            <w:tcW w:w="2016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8D08D" w:themeFill="accent6" w:themeFillTint="99"/>
            <w:vAlign w:val="center"/>
          </w:tcPr>
          <w:p w14:paraId="7F546981" w14:textId="77777777" w:rsidR="00A84435" w:rsidRPr="006B53B7" w:rsidRDefault="00A84435" w:rsidP="6A70BF68">
            <w:pPr>
              <w:pStyle w:val="Contenidodelatabla"/>
              <w:spacing w:after="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Style w:val="Fuerte"/>
                <w:rFonts w:asciiTheme="minorHAnsi" w:eastAsiaTheme="minorEastAsia" w:hAnsiTheme="minorHAnsi" w:cstheme="minorHAnsi"/>
              </w:rPr>
              <w:t>D.N.I.</w:t>
            </w:r>
          </w:p>
        </w:tc>
      </w:tr>
      <w:tr w:rsidR="00A84435" w:rsidRPr="006B53B7" w14:paraId="294A1242" w14:textId="77777777" w:rsidTr="0043068C">
        <w:tc>
          <w:tcPr>
            <w:tcW w:w="7059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645A2E5E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016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72B1C7C7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</w:tr>
      <w:tr w:rsidR="00A84435" w:rsidRPr="006B53B7" w14:paraId="4EE7728E" w14:textId="77777777" w:rsidTr="0043068C">
        <w:tc>
          <w:tcPr>
            <w:tcW w:w="7059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19AB3649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016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584E4CDC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</w:tr>
      <w:tr w:rsidR="00A84435" w:rsidRPr="006B53B7" w14:paraId="1D3FC563" w14:textId="77777777" w:rsidTr="0043068C">
        <w:tc>
          <w:tcPr>
            <w:tcW w:w="7059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20229B3D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016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6AAA2AFB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</w:tr>
      <w:tr w:rsidR="00A84435" w:rsidRPr="006B53B7" w14:paraId="191A3A2D" w14:textId="77777777" w:rsidTr="0043068C">
        <w:tc>
          <w:tcPr>
            <w:tcW w:w="7059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32843784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016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1552808C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</w:tr>
      <w:tr w:rsidR="00A84435" w:rsidRPr="006B53B7" w14:paraId="09DED352" w14:textId="77777777" w:rsidTr="0043068C">
        <w:tc>
          <w:tcPr>
            <w:tcW w:w="7059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1E36967C" w14:textId="77777777" w:rsidR="00A84435" w:rsidRPr="006B53B7" w:rsidRDefault="00A84435" w:rsidP="6A70BF68">
            <w:pPr>
              <w:pStyle w:val="Contenidodelatabla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>(Añadir filas según necesidad)</w:t>
            </w:r>
          </w:p>
        </w:tc>
        <w:tc>
          <w:tcPr>
            <w:tcW w:w="2016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2F37C720" w14:textId="77777777" w:rsidR="00A84435" w:rsidRPr="006B53B7" w:rsidRDefault="00A84435" w:rsidP="6A70BF68">
            <w:pPr>
              <w:pStyle w:val="Contenidodelatabla"/>
              <w:snapToGrid w:val="0"/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54F4A35" w14:textId="77777777" w:rsidR="003B0307" w:rsidRPr="006B53B7" w:rsidRDefault="003B0307" w:rsidP="003B0307">
      <w:pPr>
        <w:pStyle w:val="Ttulo4"/>
        <w:spacing w:before="0" w:after="140" w:line="266" w:lineRule="auto"/>
        <w:rPr>
          <w:rFonts w:asciiTheme="minorHAnsi" w:eastAsiaTheme="minorEastAsia" w:hAnsiTheme="minorHAnsi" w:cstheme="minorHAnsi"/>
          <w:b w:val="0"/>
          <w:bCs w:val="0"/>
          <w:sz w:val="22"/>
          <w:szCs w:val="22"/>
        </w:rPr>
      </w:pPr>
    </w:p>
    <w:tbl>
      <w:tblPr>
        <w:tblW w:w="9075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8"/>
        <w:gridCol w:w="1862"/>
        <w:gridCol w:w="3125"/>
      </w:tblGrid>
      <w:tr w:rsidR="00A84435" w:rsidRPr="006B53B7" w14:paraId="0149F787" w14:textId="77777777" w:rsidTr="0043068C">
        <w:trPr>
          <w:tblHeader/>
        </w:trPr>
        <w:tc>
          <w:tcPr>
            <w:tcW w:w="4088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8D08D" w:themeFill="accent6" w:themeFillTint="99"/>
            <w:vAlign w:val="center"/>
          </w:tcPr>
          <w:p w14:paraId="7684070C" w14:textId="37EB6815" w:rsidR="00A84435" w:rsidRPr="006B53B7" w:rsidRDefault="00A84435" w:rsidP="6A70BF68">
            <w:pPr>
              <w:pStyle w:val="Contenidodelatabla"/>
              <w:spacing w:after="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Style w:val="Fuerte"/>
                <w:rFonts w:asciiTheme="minorHAnsi" w:eastAsiaTheme="minorEastAsia" w:hAnsiTheme="minorHAnsi" w:cstheme="minorHAnsi"/>
              </w:rPr>
              <w:t>Nombre Completo</w:t>
            </w:r>
            <w:r w:rsidR="008746D4" w:rsidRPr="006B53B7">
              <w:rPr>
                <w:rStyle w:val="Fuerte"/>
                <w:rFonts w:asciiTheme="minorHAnsi" w:eastAsiaTheme="minorEastAsia" w:hAnsiTheme="minorHAnsi" w:cstheme="minorHAnsi"/>
              </w:rPr>
              <w:t xml:space="preserve"> </w:t>
            </w:r>
            <w:r w:rsidR="003B0307" w:rsidRPr="006B53B7">
              <w:rPr>
                <w:rStyle w:val="Fuerte"/>
                <w:rFonts w:asciiTheme="minorHAnsi" w:eastAsiaTheme="minorEastAsia" w:hAnsiTheme="minorHAnsi" w:cstheme="minorHAnsi"/>
                <w:b w:val="0"/>
                <w:bCs w:val="0"/>
              </w:rPr>
              <w:t>(</w:t>
            </w:r>
            <w:r w:rsidR="008746D4" w:rsidRPr="006B53B7">
              <w:rPr>
                <w:rStyle w:val="Fuerte"/>
                <w:rFonts w:asciiTheme="minorHAnsi" w:eastAsiaTheme="minorEastAsia" w:hAnsiTheme="minorHAnsi" w:cstheme="minorHAnsi"/>
                <w:b w:val="0"/>
                <w:bCs w:val="0"/>
              </w:rPr>
              <w:t>Personal técnico que acompaña)</w:t>
            </w:r>
          </w:p>
        </w:tc>
        <w:tc>
          <w:tcPr>
            <w:tcW w:w="1862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8D08D" w:themeFill="accent6" w:themeFillTint="99"/>
            <w:vAlign w:val="center"/>
          </w:tcPr>
          <w:p w14:paraId="420F3E50" w14:textId="77777777" w:rsidR="00A84435" w:rsidRPr="006B53B7" w:rsidRDefault="00A84435" w:rsidP="6A70BF68">
            <w:pPr>
              <w:pStyle w:val="Contenidodelatabla"/>
              <w:spacing w:after="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Style w:val="Fuerte"/>
                <w:rFonts w:asciiTheme="minorHAnsi" w:eastAsiaTheme="minorEastAsia" w:hAnsiTheme="minorHAnsi" w:cstheme="minorHAnsi"/>
              </w:rPr>
              <w:t>D.N.I.</w:t>
            </w:r>
          </w:p>
        </w:tc>
        <w:tc>
          <w:tcPr>
            <w:tcW w:w="3125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8D08D" w:themeFill="accent6" w:themeFillTint="99"/>
            <w:vAlign w:val="center"/>
          </w:tcPr>
          <w:p w14:paraId="5DD64CB7" w14:textId="77777777" w:rsidR="00A84435" w:rsidRPr="006B53B7" w:rsidRDefault="00A84435" w:rsidP="6A70BF68">
            <w:pPr>
              <w:pStyle w:val="Contenidodelatabla"/>
              <w:spacing w:after="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Style w:val="Fuerte"/>
                <w:rFonts w:asciiTheme="minorHAnsi" w:eastAsiaTheme="minorEastAsia" w:hAnsiTheme="minorHAnsi" w:cstheme="minorHAnsi"/>
              </w:rPr>
              <w:t xml:space="preserve">Puesto que desempeña </w:t>
            </w:r>
          </w:p>
        </w:tc>
      </w:tr>
      <w:tr w:rsidR="00A84435" w:rsidRPr="006B53B7" w14:paraId="607C6341" w14:textId="77777777" w:rsidTr="6A70BF68">
        <w:tc>
          <w:tcPr>
            <w:tcW w:w="4088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0DA9B0DD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1862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41F2D851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3125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1C616C17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</w:tr>
      <w:tr w:rsidR="00A84435" w:rsidRPr="006B53B7" w14:paraId="2BC2118B" w14:textId="77777777" w:rsidTr="6A70BF68">
        <w:tc>
          <w:tcPr>
            <w:tcW w:w="4088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7BB7EA6A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1862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59A8E8FB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3125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3FFEC46B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</w:tr>
      <w:tr w:rsidR="00A84435" w:rsidRPr="006B53B7" w14:paraId="695206D2" w14:textId="77777777" w:rsidTr="6A70BF68">
        <w:tc>
          <w:tcPr>
            <w:tcW w:w="4088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4F27BEB6" w14:textId="77777777" w:rsidR="00A84435" w:rsidRPr="006B53B7" w:rsidRDefault="00A84435" w:rsidP="6A70BF68">
            <w:pPr>
              <w:pStyle w:val="Contenidodelatabla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>(Añadir filas según necesidad)</w:t>
            </w:r>
          </w:p>
        </w:tc>
        <w:tc>
          <w:tcPr>
            <w:tcW w:w="1862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42CC3551" w14:textId="77777777" w:rsidR="00A84435" w:rsidRPr="006B53B7" w:rsidRDefault="00A84435" w:rsidP="6A70BF68">
            <w:pPr>
              <w:pStyle w:val="Contenidodelatabla"/>
              <w:snapToGrid w:val="0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3125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2F263F2A" w14:textId="77777777" w:rsidR="00A84435" w:rsidRPr="006B53B7" w:rsidRDefault="00A84435" w:rsidP="6A70BF68">
            <w:pPr>
              <w:pStyle w:val="Contenidodelatabla"/>
              <w:snapToGrid w:val="0"/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65DD3597" w14:textId="2804F790" w:rsidR="00A84435" w:rsidRPr="006B53B7" w:rsidRDefault="00A84435" w:rsidP="6A70BF68">
      <w:pPr>
        <w:pStyle w:val="Ttulo3"/>
        <w:spacing w:before="0" w:after="140" w:line="266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6B53B7">
        <w:rPr>
          <w:rFonts w:asciiTheme="minorHAnsi" w:eastAsiaTheme="minorEastAsia" w:hAnsiTheme="minorHAnsi" w:cstheme="minorHAnsi"/>
          <w:sz w:val="22"/>
          <w:szCs w:val="22"/>
        </w:rPr>
        <w:t>V.</w:t>
      </w:r>
      <w:r w:rsidR="003B0307" w:rsidRPr="006B53B7">
        <w:rPr>
          <w:rFonts w:asciiTheme="minorHAnsi" w:eastAsiaTheme="minorEastAsia" w:hAnsiTheme="minorHAnsi" w:cstheme="minorHAnsi"/>
          <w:sz w:val="22"/>
          <w:szCs w:val="22"/>
        </w:rPr>
        <w:t xml:space="preserve"> Coste aproximado</w:t>
      </w:r>
      <w:r w:rsidRPr="006B53B7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 w:rsidRPr="006B53B7">
        <w:rPr>
          <w:rFonts w:asciiTheme="minorHAnsi" w:eastAsiaTheme="minorEastAsia" w:hAnsiTheme="minorHAnsi" w:cstheme="minorHAnsi"/>
          <w:b w:val="0"/>
          <w:bCs w:val="0"/>
          <w:sz w:val="22"/>
          <w:szCs w:val="22"/>
        </w:rPr>
        <w:t>(Adjuntar presupuesto de gastos)</w:t>
      </w:r>
      <w:r w:rsidRPr="006B53B7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</w:p>
    <w:tbl>
      <w:tblPr>
        <w:tblW w:w="9075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925"/>
        <w:gridCol w:w="3150"/>
      </w:tblGrid>
      <w:tr w:rsidR="00A84435" w:rsidRPr="006B53B7" w14:paraId="1480ACD7" w14:textId="77777777" w:rsidTr="0043068C">
        <w:trPr>
          <w:tblHeader/>
        </w:trPr>
        <w:tc>
          <w:tcPr>
            <w:tcW w:w="5925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8D08D" w:themeFill="accent6" w:themeFillTint="99"/>
            <w:vAlign w:val="center"/>
          </w:tcPr>
          <w:p w14:paraId="4C31555C" w14:textId="77777777" w:rsidR="00A84435" w:rsidRPr="006B53B7" w:rsidRDefault="00A84435" w:rsidP="6A70BF68">
            <w:pPr>
              <w:pStyle w:val="Contenidodelatabla"/>
              <w:spacing w:after="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Style w:val="Fuerte"/>
                <w:rFonts w:asciiTheme="minorHAnsi" w:eastAsiaTheme="minorEastAsia" w:hAnsiTheme="minorHAnsi" w:cstheme="minorHAnsi"/>
              </w:rPr>
              <w:t>Concepto de Gasto</w:t>
            </w:r>
          </w:p>
        </w:tc>
        <w:tc>
          <w:tcPr>
            <w:tcW w:w="3150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8D08D" w:themeFill="accent6" w:themeFillTint="99"/>
            <w:vAlign w:val="center"/>
          </w:tcPr>
          <w:p w14:paraId="1BA498A5" w14:textId="77777777" w:rsidR="00A84435" w:rsidRPr="006B53B7" w:rsidRDefault="00A84435" w:rsidP="6A70BF68">
            <w:pPr>
              <w:pStyle w:val="Contenidodelatabla"/>
              <w:spacing w:after="0" w:line="266" w:lineRule="auto"/>
              <w:jc w:val="center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Style w:val="Fuerte"/>
                <w:rFonts w:asciiTheme="minorHAnsi" w:eastAsiaTheme="minorEastAsia" w:hAnsiTheme="minorHAnsi" w:cstheme="minorHAnsi"/>
              </w:rPr>
              <w:t>Importe (€)</w:t>
            </w:r>
          </w:p>
        </w:tc>
      </w:tr>
      <w:tr w:rsidR="00A84435" w:rsidRPr="006B53B7" w14:paraId="5FA012C3" w14:textId="77777777" w:rsidTr="0043068C">
        <w:tc>
          <w:tcPr>
            <w:tcW w:w="5925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27735EBE" w14:textId="77777777" w:rsidR="00A84435" w:rsidRPr="006B53B7" w:rsidRDefault="00A84435" w:rsidP="6A70BF68">
            <w:pPr>
              <w:pStyle w:val="Contenidodelatabla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 xml:space="preserve">Transporte (autobús) </w:t>
            </w:r>
          </w:p>
        </w:tc>
        <w:tc>
          <w:tcPr>
            <w:tcW w:w="3150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10066010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</w:tr>
      <w:tr w:rsidR="00A84435" w:rsidRPr="006B53B7" w14:paraId="00676EFE" w14:textId="77777777" w:rsidTr="0043068C">
        <w:tc>
          <w:tcPr>
            <w:tcW w:w="5925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1AFCB196" w14:textId="77777777" w:rsidR="00A84435" w:rsidRPr="006B53B7" w:rsidRDefault="00A84435" w:rsidP="6A70BF68">
            <w:pPr>
              <w:pStyle w:val="Contenidodelatabla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 xml:space="preserve">Dieta (Comida) </w:t>
            </w:r>
          </w:p>
        </w:tc>
        <w:tc>
          <w:tcPr>
            <w:tcW w:w="3150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6B358CCC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</w:tr>
      <w:tr w:rsidR="00A84435" w:rsidRPr="006B53B7" w14:paraId="25D8FFAD" w14:textId="77777777" w:rsidTr="0043068C">
        <w:tc>
          <w:tcPr>
            <w:tcW w:w="5925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61A5851F" w14:textId="77777777" w:rsidR="00A84435" w:rsidRPr="006B53B7" w:rsidRDefault="00A84435" w:rsidP="6A70BF68">
            <w:pPr>
              <w:pStyle w:val="Contenidodelatabla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</w:rPr>
              <w:t>(Añadir filas según necesidad)</w:t>
            </w:r>
          </w:p>
        </w:tc>
        <w:tc>
          <w:tcPr>
            <w:tcW w:w="3150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25F0E6F5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</w:tr>
      <w:tr w:rsidR="00A84435" w:rsidRPr="006B53B7" w14:paraId="63894177" w14:textId="77777777" w:rsidTr="0043068C">
        <w:tc>
          <w:tcPr>
            <w:tcW w:w="5925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10D54BF1" w14:textId="77777777" w:rsidR="00A84435" w:rsidRPr="006B53B7" w:rsidRDefault="00A84435" w:rsidP="6A70BF68">
            <w:pPr>
              <w:pStyle w:val="Contenidodelatabla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  <w:r w:rsidRPr="006B53B7">
              <w:rPr>
                <w:rFonts w:asciiTheme="minorHAnsi" w:eastAsiaTheme="minorEastAsia" w:hAnsiTheme="minorHAnsi" w:cstheme="minorHAnsi"/>
                <w:b/>
                <w:bCs/>
              </w:rPr>
              <w:t>Presupuesto Total (I.V.A. incluido)</w:t>
            </w:r>
            <w:r w:rsidRPr="006B53B7">
              <w:rPr>
                <w:rFonts w:asciiTheme="minorHAnsi" w:eastAsiaTheme="minorEastAsia" w:hAnsiTheme="minorHAnsi" w:cstheme="minorHAnsi"/>
              </w:rPr>
              <w:t xml:space="preserve"> </w:t>
            </w:r>
          </w:p>
        </w:tc>
        <w:tc>
          <w:tcPr>
            <w:tcW w:w="3150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61CF29F3" w14:textId="77777777" w:rsidR="00A84435" w:rsidRPr="006B53B7" w:rsidRDefault="00A84435" w:rsidP="6A70BF68">
            <w:pPr>
              <w:pStyle w:val="Contenidodelatabla"/>
              <w:snapToGrid w:val="0"/>
              <w:spacing w:after="140" w:line="266" w:lineRule="auto"/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50334C7" w14:textId="0DA67CF5" w:rsidR="006B53B7" w:rsidRPr="00820BE1" w:rsidRDefault="00A84435" w:rsidP="00820BE1">
      <w:pPr>
        <w:pStyle w:val="Textoindependiente"/>
        <w:spacing w:line="266" w:lineRule="auto"/>
        <w:jc w:val="center"/>
        <w:rPr>
          <w:rFonts w:asciiTheme="minorHAnsi" w:eastAsiaTheme="minorEastAsia" w:hAnsiTheme="minorHAnsi" w:cstheme="minorHAnsi"/>
        </w:rPr>
      </w:pPr>
      <w:r w:rsidRPr="006B53B7">
        <w:rPr>
          <w:rFonts w:asciiTheme="minorHAnsi" w:eastAsiaTheme="minorEastAsia" w:hAnsiTheme="minorHAnsi" w:cstheme="minorHAnsi"/>
          <w:b/>
          <w:bCs/>
        </w:rPr>
        <w:t>En</w:t>
      </w:r>
      <w:r w:rsidRPr="006B53B7">
        <w:rPr>
          <w:rFonts w:asciiTheme="minorHAnsi" w:eastAsiaTheme="minorEastAsia" w:hAnsiTheme="minorHAnsi" w:cstheme="minorHAnsi"/>
        </w:rPr>
        <w:t xml:space="preserve">                    </w:t>
      </w:r>
      <w:r w:rsidRPr="006B53B7">
        <w:rPr>
          <w:rFonts w:asciiTheme="minorHAnsi" w:hAnsiTheme="minorHAnsi" w:cstheme="minorHAnsi"/>
        </w:rPr>
        <w:tab/>
      </w:r>
      <w:r w:rsidRPr="006B53B7">
        <w:rPr>
          <w:rFonts w:asciiTheme="minorHAnsi" w:hAnsiTheme="minorHAnsi" w:cstheme="minorHAnsi"/>
        </w:rPr>
        <w:tab/>
      </w:r>
      <w:r w:rsidR="006B53B7" w:rsidRPr="006B53B7">
        <w:rPr>
          <w:rFonts w:asciiTheme="minorHAnsi" w:hAnsiTheme="minorHAnsi" w:cstheme="minorHAnsi"/>
        </w:rPr>
        <w:tab/>
      </w:r>
      <w:r w:rsidR="006B53B7" w:rsidRPr="006B53B7">
        <w:rPr>
          <w:rFonts w:asciiTheme="minorHAnsi" w:eastAsiaTheme="minorEastAsia" w:hAnsiTheme="minorHAnsi" w:cstheme="minorHAnsi"/>
        </w:rPr>
        <w:t>,</w:t>
      </w:r>
      <w:r w:rsidR="006B53B7" w:rsidRPr="006B53B7">
        <w:rPr>
          <w:rFonts w:asciiTheme="minorHAnsi" w:eastAsiaTheme="minorEastAsia" w:hAnsiTheme="minorHAnsi" w:cstheme="minorHAnsi"/>
          <w:b/>
          <w:bCs/>
        </w:rPr>
        <w:t xml:space="preserve"> a</w:t>
      </w:r>
      <w:r w:rsidRPr="006B53B7">
        <w:rPr>
          <w:rFonts w:asciiTheme="minorHAnsi" w:eastAsiaTheme="minorEastAsia" w:hAnsiTheme="minorHAnsi" w:cstheme="minorHAnsi"/>
        </w:rPr>
        <w:t xml:space="preserve">        </w:t>
      </w:r>
      <w:r w:rsidRPr="006B53B7">
        <w:rPr>
          <w:rFonts w:asciiTheme="minorHAnsi" w:eastAsiaTheme="minorEastAsia" w:hAnsiTheme="minorHAnsi" w:cstheme="minorHAnsi"/>
          <w:b/>
          <w:bCs/>
        </w:rPr>
        <w:t>de</w:t>
      </w:r>
      <w:r w:rsidRPr="006B53B7">
        <w:rPr>
          <w:rFonts w:asciiTheme="minorHAnsi" w:eastAsiaTheme="minorEastAsia" w:hAnsiTheme="minorHAnsi" w:cstheme="minorHAnsi"/>
        </w:rPr>
        <w:t xml:space="preserve">                              </w:t>
      </w:r>
      <w:r w:rsidRPr="006B53B7">
        <w:rPr>
          <w:rFonts w:asciiTheme="minorHAnsi" w:eastAsiaTheme="minorEastAsia" w:hAnsiTheme="minorHAnsi" w:cstheme="minorHAnsi"/>
          <w:b/>
          <w:bCs/>
        </w:rPr>
        <w:t>de</w:t>
      </w:r>
    </w:p>
    <w:p w14:paraId="46085361" w14:textId="43BA946A" w:rsidR="006B53B7" w:rsidRDefault="00A84435" w:rsidP="00820BE1">
      <w:pPr>
        <w:pStyle w:val="Textoindependiente"/>
        <w:spacing w:line="266" w:lineRule="auto"/>
        <w:ind w:firstLine="708"/>
        <w:rPr>
          <w:rFonts w:asciiTheme="minorHAnsi" w:eastAsiaTheme="minorEastAsia" w:hAnsiTheme="minorHAnsi" w:cstheme="minorHAnsi"/>
        </w:rPr>
      </w:pPr>
      <w:r w:rsidRPr="006B53B7">
        <w:rPr>
          <w:rFonts w:asciiTheme="minorHAnsi" w:eastAsiaTheme="minorEastAsia" w:hAnsiTheme="minorHAnsi" w:cstheme="minorHAnsi"/>
          <w:b/>
          <w:bCs/>
        </w:rPr>
        <w:t>Fdo:</w:t>
      </w:r>
      <w:r w:rsidRPr="006B53B7">
        <w:rPr>
          <w:rFonts w:asciiTheme="minorHAnsi" w:eastAsiaTheme="minorEastAsia" w:hAnsiTheme="minorHAnsi" w:cstheme="minorHAnsi"/>
        </w:rPr>
        <w:t xml:space="preserve"> </w:t>
      </w:r>
    </w:p>
    <w:p w14:paraId="13C211C1" w14:textId="13D3F91C" w:rsidR="005F79F2" w:rsidRPr="006B53B7" w:rsidRDefault="27605A18" w:rsidP="006B53B7">
      <w:pPr>
        <w:pStyle w:val="Textoindependiente"/>
        <w:spacing w:line="266" w:lineRule="auto"/>
        <w:ind w:firstLine="708"/>
        <w:jc w:val="center"/>
        <w:rPr>
          <w:rFonts w:asciiTheme="minorHAnsi" w:eastAsiaTheme="minorEastAsia" w:hAnsiTheme="minorHAnsi" w:cstheme="minorHAnsi"/>
        </w:rPr>
      </w:pPr>
      <w:r w:rsidRPr="006B53B7">
        <w:rPr>
          <w:rFonts w:asciiTheme="minorHAnsi" w:eastAsiaTheme="minorEastAsia" w:hAnsiTheme="minorHAnsi" w:cstheme="minorHAnsi"/>
        </w:rPr>
        <w:t>(R</w:t>
      </w:r>
      <w:r w:rsidR="00D9399F" w:rsidRPr="006B53B7">
        <w:rPr>
          <w:rFonts w:asciiTheme="minorHAnsi" w:eastAsiaTheme="minorEastAsia" w:hAnsiTheme="minorHAnsi" w:cstheme="minorHAnsi"/>
        </w:rPr>
        <w:t>e</w:t>
      </w:r>
      <w:r w:rsidR="01222DF4" w:rsidRPr="006B53B7">
        <w:rPr>
          <w:rFonts w:asciiTheme="minorHAnsi" w:eastAsiaTheme="minorEastAsia" w:hAnsiTheme="minorHAnsi" w:cstheme="minorHAnsi"/>
        </w:rPr>
        <w:t>pre</w:t>
      </w:r>
      <w:r w:rsidR="00D9399F" w:rsidRPr="006B53B7">
        <w:rPr>
          <w:rFonts w:asciiTheme="minorHAnsi" w:eastAsiaTheme="minorEastAsia" w:hAnsiTheme="minorHAnsi" w:cstheme="minorHAnsi"/>
        </w:rPr>
        <w:t xml:space="preserve">sentante legal de la </w:t>
      </w:r>
      <w:r w:rsidR="0B4393DC" w:rsidRPr="006B53B7">
        <w:rPr>
          <w:rFonts w:asciiTheme="minorHAnsi" w:eastAsiaTheme="minorEastAsia" w:hAnsiTheme="minorHAnsi" w:cstheme="minorHAnsi"/>
        </w:rPr>
        <w:t>E</w:t>
      </w:r>
      <w:r w:rsidR="00D9399F" w:rsidRPr="006B53B7">
        <w:rPr>
          <w:rFonts w:asciiTheme="minorHAnsi" w:eastAsiaTheme="minorEastAsia" w:hAnsiTheme="minorHAnsi" w:cstheme="minorHAnsi"/>
        </w:rPr>
        <w:t xml:space="preserve">ntidad </w:t>
      </w:r>
      <w:r w:rsidR="68EA561E" w:rsidRPr="006B53B7">
        <w:rPr>
          <w:rFonts w:asciiTheme="minorHAnsi" w:eastAsiaTheme="minorEastAsia" w:hAnsiTheme="minorHAnsi" w:cstheme="minorHAnsi"/>
        </w:rPr>
        <w:t>P</w:t>
      </w:r>
      <w:r w:rsidR="00D9399F" w:rsidRPr="006B53B7">
        <w:rPr>
          <w:rFonts w:asciiTheme="minorHAnsi" w:eastAsiaTheme="minorEastAsia" w:hAnsiTheme="minorHAnsi" w:cstheme="minorHAnsi"/>
        </w:rPr>
        <w:t>romotora</w:t>
      </w:r>
      <w:r w:rsidR="5AD546D2" w:rsidRPr="006B53B7">
        <w:rPr>
          <w:rFonts w:asciiTheme="minorHAnsi" w:eastAsiaTheme="minorEastAsia" w:hAnsiTheme="minorHAnsi" w:cstheme="minorHAnsi"/>
        </w:rPr>
        <w:t>)</w:t>
      </w:r>
    </w:p>
    <w:sectPr w:rsidR="005F79F2" w:rsidRPr="006B53B7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FF72B" w14:textId="77777777" w:rsidR="00FC163C" w:rsidRDefault="00FC163C">
      <w:pPr>
        <w:spacing w:after="0" w:line="240" w:lineRule="auto"/>
      </w:pPr>
      <w:r>
        <w:separator/>
      </w:r>
    </w:p>
  </w:endnote>
  <w:endnote w:type="continuationSeparator" w:id="0">
    <w:p w14:paraId="0078A128" w14:textId="77777777" w:rsidR="00FC163C" w:rsidRDefault="00FC1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3605D" w14:textId="40D77C45" w:rsidR="21DF58D0" w:rsidRDefault="21DF58D0"/>
  <w:p w14:paraId="069DF972" w14:textId="789CE2D8" w:rsidR="205D3C0C" w:rsidRDefault="00052B80" w:rsidP="205D3C0C">
    <w:pPr>
      <w:pStyle w:val="Piedepgina"/>
    </w:pPr>
    <w:r>
      <w:rPr>
        <w:noProof/>
      </w:rPr>
      <w:drawing>
        <wp:inline distT="0" distB="0" distL="0" distR="0" wp14:anchorId="35B778BF" wp14:editId="4E233F25">
          <wp:extent cx="5400040" cy="581025"/>
          <wp:effectExtent l="0" t="0" r="0" b="9525"/>
          <wp:docPr id="155839619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4EDB3" w14:textId="77777777" w:rsidR="00FC163C" w:rsidRDefault="00FC163C">
      <w:pPr>
        <w:spacing w:after="0" w:line="240" w:lineRule="auto"/>
      </w:pPr>
      <w:r>
        <w:separator/>
      </w:r>
    </w:p>
  </w:footnote>
  <w:footnote w:type="continuationSeparator" w:id="0">
    <w:p w14:paraId="7959B2B3" w14:textId="77777777" w:rsidR="00FC163C" w:rsidRDefault="00FC1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748"/>
      <w:gridCol w:w="2600"/>
      <w:gridCol w:w="3156"/>
    </w:tblGrid>
    <w:tr w:rsidR="205D3C0C" w14:paraId="5A29207F" w14:textId="77777777" w:rsidTr="260378EF">
      <w:trPr>
        <w:trHeight w:val="300"/>
      </w:trPr>
      <w:tc>
        <w:tcPr>
          <w:tcW w:w="2830" w:type="dxa"/>
        </w:tcPr>
        <w:p w14:paraId="48232551" w14:textId="50D2BEC6" w:rsidR="205D3C0C" w:rsidRDefault="260378EF" w:rsidP="205D3C0C">
          <w:pPr>
            <w:pStyle w:val="Encabezado"/>
            <w:ind w:left="-115"/>
          </w:pPr>
          <w:r>
            <w:rPr>
              <w:noProof/>
            </w:rPr>
            <w:drawing>
              <wp:inline distT="0" distB="0" distL="0" distR="0" wp14:anchorId="2EE4CB1A" wp14:editId="2847B43D">
                <wp:extent cx="1143000" cy="609600"/>
                <wp:effectExtent l="0" t="0" r="0" b="0"/>
                <wp:docPr id="1937787509" name="drawing" title="logo_sexpe_nuevo">
                  <a:extLst xmlns:a="http://schemas.openxmlformats.org/drawingml/2006/main">
                    <a:ext uri="{FF2B5EF4-FFF2-40B4-BE49-F238E27FC236}">
                      <a16:creationId xmlns:a16="http://schemas.microsoft.com/office/drawing/2014/main" id="{56993BFA-F0FB-4027-B47B-C272F885B15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37787509" name="Picture 1937787509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</w:tcPr>
        <w:p w14:paraId="52102C80" w14:textId="3E92D3B6" w:rsidR="205D3C0C" w:rsidRDefault="205D3C0C" w:rsidP="205D3C0C">
          <w:pPr>
            <w:pStyle w:val="Encabezado"/>
            <w:jc w:val="center"/>
          </w:pPr>
        </w:p>
      </w:tc>
      <w:tc>
        <w:tcPr>
          <w:tcW w:w="2830" w:type="dxa"/>
        </w:tcPr>
        <w:p w14:paraId="0CBB0BA3" w14:textId="28090B64" w:rsidR="205D3C0C" w:rsidRDefault="260378EF" w:rsidP="205D3C0C">
          <w:pPr>
            <w:pStyle w:val="Encabezado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5EF2AD12" wp14:editId="544B1ED8">
                <wp:extent cx="1866900" cy="609600"/>
                <wp:effectExtent l="0" t="0" r="0" b="0"/>
                <wp:docPr id="840973135" name="drawing">
                  <a:extLst xmlns:a="http://schemas.openxmlformats.org/drawingml/2006/main">
                    <a:ext uri="{FF2B5EF4-FFF2-40B4-BE49-F238E27FC236}">
                      <a16:creationId xmlns:a16="http://schemas.microsoft.com/office/drawing/2014/main" id="{02782034-BFED-48A3-B2B7-DE0B9D01D01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40973135" name="Picture 84097313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69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92CBFA3" w14:textId="42EF1AA8" w:rsidR="205D3C0C" w:rsidRDefault="205D3C0C" w:rsidP="205D3C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sz w:val="24"/>
        <w:szCs w:val="24"/>
      </w:rPr>
    </w:lvl>
  </w:abstractNum>
  <w:num w:numId="1" w16cid:durableId="1360278553">
    <w:abstractNumId w:val="1"/>
  </w:num>
  <w:num w:numId="2" w16cid:durableId="1507550538">
    <w:abstractNumId w:val="2"/>
  </w:num>
  <w:num w:numId="3" w16cid:durableId="673143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D6D"/>
    <w:rsid w:val="00002F9D"/>
    <w:rsid w:val="00052B80"/>
    <w:rsid w:val="000F5E36"/>
    <w:rsid w:val="001A0F69"/>
    <w:rsid w:val="001B1777"/>
    <w:rsid w:val="0021294B"/>
    <w:rsid w:val="00240D6D"/>
    <w:rsid w:val="00276601"/>
    <w:rsid w:val="002A3E86"/>
    <w:rsid w:val="002B01CB"/>
    <w:rsid w:val="002F2BC3"/>
    <w:rsid w:val="00332E7B"/>
    <w:rsid w:val="0034300A"/>
    <w:rsid w:val="003B0307"/>
    <w:rsid w:val="003C5144"/>
    <w:rsid w:val="0043068C"/>
    <w:rsid w:val="005257E6"/>
    <w:rsid w:val="00575ECE"/>
    <w:rsid w:val="00590AEC"/>
    <w:rsid w:val="005C2F50"/>
    <w:rsid w:val="005F79F2"/>
    <w:rsid w:val="006B4FF2"/>
    <w:rsid w:val="006B53B7"/>
    <w:rsid w:val="0076474C"/>
    <w:rsid w:val="007E2514"/>
    <w:rsid w:val="00803E0B"/>
    <w:rsid w:val="00820BE1"/>
    <w:rsid w:val="008746D4"/>
    <w:rsid w:val="008C3456"/>
    <w:rsid w:val="0093367B"/>
    <w:rsid w:val="00942A1D"/>
    <w:rsid w:val="009650F6"/>
    <w:rsid w:val="00995B47"/>
    <w:rsid w:val="009E52F5"/>
    <w:rsid w:val="00A707AC"/>
    <w:rsid w:val="00A80F7D"/>
    <w:rsid w:val="00A84435"/>
    <w:rsid w:val="00B24976"/>
    <w:rsid w:val="00B51FD3"/>
    <w:rsid w:val="00B7576D"/>
    <w:rsid w:val="00B90161"/>
    <w:rsid w:val="00BC7133"/>
    <w:rsid w:val="00C14C85"/>
    <w:rsid w:val="00C235D7"/>
    <w:rsid w:val="00D121DC"/>
    <w:rsid w:val="00D63DA2"/>
    <w:rsid w:val="00D9399F"/>
    <w:rsid w:val="00DC2B30"/>
    <w:rsid w:val="00DF34F8"/>
    <w:rsid w:val="00E22D3E"/>
    <w:rsid w:val="00E73D5E"/>
    <w:rsid w:val="00EA5F6D"/>
    <w:rsid w:val="00ED1555"/>
    <w:rsid w:val="00F07137"/>
    <w:rsid w:val="00F074F8"/>
    <w:rsid w:val="00F10228"/>
    <w:rsid w:val="00F11E0E"/>
    <w:rsid w:val="00F61C23"/>
    <w:rsid w:val="00F91CAE"/>
    <w:rsid w:val="00FC163C"/>
    <w:rsid w:val="01222DF4"/>
    <w:rsid w:val="036BAE38"/>
    <w:rsid w:val="075CC6CB"/>
    <w:rsid w:val="08B25354"/>
    <w:rsid w:val="0B4393DC"/>
    <w:rsid w:val="1098FF6C"/>
    <w:rsid w:val="13924A6E"/>
    <w:rsid w:val="1C23DF89"/>
    <w:rsid w:val="205D3C0C"/>
    <w:rsid w:val="211BCF74"/>
    <w:rsid w:val="21DF58D0"/>
    <w:rsid w:val="23952E03"/>
    <w:rsid w:val="260378EF"/>
    <w:rsid w:val="27605A18"/>
    <w:rsid w:val="2DE7B8FE"/>
    <w:rsid w:val="2F34C0AB"/>
    <w:rsid w:val="3305362B"/>
    <w:rsid w:val="341CBE9B"/>
    <w:rsid w:val="3452E9AA"/>
    <w:rsid w:val="3A460DE7"/>
    <w:rsid w:val="3B756A0B"/>
    <w:rsid w:val="3E1A7397"/>
    <w:rsid w:val="3FF26411"/>
    <w:rsid w:val="479BA731"/>
    <w:rsid w:val="4C091009"/>
    <w:rsid w:val="54D0C5D0"/>
    <w:rsid w:val="5AD546D2"/>
    <w:rsid w:val="5CC75629"/>
    <w:rsid w:val="5DDD6658"/>
    <w:rsid w:val="60FDF59B"/>
    <w:rsid w:val="688F8CCB"/>
    <w:rsid w:val="68EA561E"/>
    <w:rsid w:val="6A70BF68"/>
    <w:rsid w:val="6BB720B2"/>
    <w:rsid w:val="702657C7"/>
    <w:rsid w:val="727D46B3"/>
    <w:rsid w:val="75A9E01E"/>
    <w:rsid w:val="7C3B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A3581"/>
  <w15:chartTrackingRefBased/>
  <w15:docId w15:val="{60D0C26B-5F42-463C-8FD5-3F997451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9F2"/>
    <w:pPr>
      <w:spacing w:line="278" w:lineRule="auto"/>
    </w:pPr>
    <w:rPr>
      <w:rFonts w:eastAsiaTheme="minorEastAsia" w:cs="Times New Roman"/>
      <w:kern w:val="2"/>
      <w:sz w:val="24"/>
      <w:szCs w:val="24"/>
      <w:lang w:eastAsia="es-ES"/>
    </w:rPr>
  </w:style>
  <w:style w:type="paragraph" w:styleId="Ttulo1">
    <w:name w:val="heading 1"/>
    <w:basedOn w:val="Normal"/>
    <w:next w:val="Textoindependiente"/>
    <w:link w:val="Ttulo1Car"/>
    <w:qFormat/>
    <w:rsid w:val="00A84435"/>
    <w:pPr>
      <w:keepNext/>
      <w:numPr>
        <w:numId w:val="3"/>
      </w:numPr>
      <w:suppressAutoHyphens/>
      <w:spacing w:before="240" w:after="120" w:line="252" w:lineRule="auto"/>
      <w:outlineLvl w:val="0"/>
    </w:pPr>
    <w:rPr>
      <w:rFonts w:ascii="Liberation Serif" w:eastAsia="NSimSun" w:hAnsi="Liberation Serif" w:cs="Arial"/>
      <w:b/>
      <w:bCs/>
      <w:sz w:val="48"/>
      <w:szCs w:val="48"/>
      <w:lang w:eastAsia="zh-CN"/>
    </w:rPr>
  </w:style>
  <w:style w:type="paragraph" w:styleId="Ttulo3">
    <w:name w:val="heading 3"/>
    <w:basedOn w:val="Normal"/>
    <w:next w:val="Textoindependiente"/>
    <w:link w:val="Ttulo3Car"/>
    <w:qFormat/>
    <w:rsid w:val="00A84435"/>
    <w:pPr>
      <w:keepNext/>
      <w:numPr>
        <w:ilvl w:val="2"/>
        <w:numId w:val="3"/>
      </w:numPr>
      <w:suppressAutoHyphens/>
      <w:spacing w:before="140" w:after="120" w:line="252" w:lineRule="auto"/>
      <w:outlineLvl w:val="2"/>
    </w:pPr>
    <w:rPr>
      <w:rFonts w:ascii="Liberation Serif" w:eastAsia="NSimSun" w:hAnsi="Liberation Serif" w:cs="Arial"/>
      <w:b/>
      <w:bCs/>
      <w:sz w:val="28"/>
      <w:szCs w:val="28"/>
      <w:lang w:eastAsia="zh-CN"/>
    </w:rPr>
  </w:style>
  <w:style w:type="paragraph" w:styleId="Ttulo4">
    <w:name w:val="heading 4"/>
    <w:basedOn w:val="Normal"/>
    <w:next w:val="Textoindependiente"/>
    <w:link w:val="Ttulo4Car"/>
    <w:qFormat/>
    <w:rsid w:val="00A84435"/>
    <w:pPr>
      <w:keepNext/>
      <w:numPr>
        <w:ilvl w:val="3"/>
        <w:numId w:val="3"/>
      </w:numPr>
      <w:suppressAutoHyphens/>
      <w:spacing w:before="120" w:after="120" w:line="252" w:lineRule="auto"/>
      <w:outlineLvl w:val="3"/>
    </w:pPr>
    <w:rPr>
      <w:rFonts w:ascii="Liberation Serif" w:eastAsia="NSimSun" w:hAnsi="Liberation Serif" w:cs="Arial"/>
      <w:b/>
      <w:bCs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uiPriority w:val="99"/>
    <w:unhideWhenUsed/>
    <w:rsid w:val="205D3C0C"/>
    <w:pPr>
      <w:tabs>
        <w:tab w:val="center" w:pos="4680"/>
        <w:tab w:val="right" w:pos="9360"/>
      </w:tabs>
      <w:spacing w:after="0"/>
    </w:pPr>
  </w:style>
  <w:style w:type="paragraph" w:styleId="Piedepgina">
    <w:name w:val="footer"/>
    <w:basedOn w:val="Normal"/>
    <w:uiPriority w:val="99"/>
    <w:unhideWhenUsed/>
    <w:rsid w:val="205D3C0C"/>
    <w:pPr>
      <w:tabs>
        <w:tab w:val="center" w:pos="4680"/>
        <w:tab w:val="right" w:pos="9360"/>
      </w:tabs>
      <w:spacing w:after="0"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rsid w:val="00A84435"/>
    <w:rPr>
      <w:rFonts w:ascii="Liberation Serif" w:eastAsia="NSimSun" w:hAnsi="Liberation Serif" w:cs="Arial"/>
      <w:b/>
      <w:bCs/>
      <w:kern w:val="2"/>
      <w:sz w:val="48"/>
      <w:szCs w:val="48"/>
      <w:lang w:eastAsia="zh-CN"/>
    </w:rPr>
  </w:style>
  <w:style w:type="character" w:customStyle="1" w:styleId="Ttulo3Car">
    <w:name w:val="Título 3 Car"/>
    <w:basedOn w:val="Fuentedeprrafopredeter"/>
    <w:link w:val="Ttulo3"/>
    <w:rsid w:val="00A84435"/>
    <w:rPr>
      <w:rFonts w:ascii="Liberation Serif" w:eastAsia="NSimSun" w:hAnsi="Liberation Serif" w:cs="Arial"/>
      <w:b/>
      <w:bCs/>
      <w:kern w:val="2"/>
      <w:sz w:val="28"/>
      <w:szCs w:val="28"/>
      <w:lang w:eastAsia="zh-CN"/>
    </w:rPr>
  </w:style>
  <w:style w:type="character" w:customStyle="1" w:styleId="Ttulo4Car">
    <w:name w:val="Título 4 Car"/>
    <w:basedOn w:val="Fuentedeprrafopredeter"/>
    <w:link w:val="Ttulo4"/>
    <w:rsid w:val="00A84435"/>
    <w:rPr>
      <w:rFonts w:ascii="Liberation Serif" w:eastAsia="NSimSun" w:hAnsi="Liberation Serif" w:cs="Arial"/>
      <w:b/>
      <w:bCs/>
      <w:kern w:val="2"/>
      <w:sz w:val="24"/>
      <w:szCs w:val="24"/>
      <w:lang w:eastAsia="zh-CN"/>
    </w:rPr>
  </w:style>
  <w:style w:type="character" w:styleId="Fuerte">
    <w:name w:val="Strong"/>
    <w:qFormat/>
    <w:rsid w:val="00A84435"/>
    <w:rPr>
      <w:b/>
      <w:bCs/>
    </w:rPr>
  </w:style>
  <w:style w:type="paragraph" w:styleId="Textoindependiente">
    <w:name w:val="Body Text"/>
    <w:basedOn w:val="Normal"/>
    <w:link w:val="TextoindependienteCar"/>
    <w:rsid w:val="00A84435"/>
    <w:pPr>
      <w:suppressAutoHyphens/>
      <w:spacing w:after="140" w:line="276" w:lineRule="auto"/>
    </w:pPr>
    <w:rPr>
      <w:rFonts w:ascii="Calibri" w:eastAsia="Calibri" w:hAnsi="Calibri" w:cs="Tahoma"/>
      <w:sz w:val="22"/>
      <w:szCs w:val="22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A84435"/>
    <w:rPr>
      <w:rFonts w:ascii="Calibri" w:eastAsia="Calibri" w:hAnsi="Calibri" w:cs="Tahoma"/>
      <w:kern w:val="2"/>
      <w:lang w:eastAsia="zh-CN"/>
    </w:rPr>
  </w:style>
  <w:style w:type="paragraph" w:customStyle="1" w:styleId="Contenidodelatabla">
    <w:name w:val="Contenido de la tabla"/>
    <w:basedOn w:val="Normal"/>
    <w:rsid w:val="00A84435"/>
    <w:pPr>
      <w:widowControl w:val="0"/>
      <w:suppressLineNumbers/>
      <w:suppressAutoHyphens/>
      <w:spacing w:line="252" w:lineRule="auto"/>
    </w:pPr>
    <w:rPr>
      <w:rFonts w:ascii="Calibri" w:eastAsia="Calibri" w:hAnsi="Calibri" w:cs="Tahoma"/>
      <w:sz w:val="22"/>
      <w:szCs w:val="22"/>
      <w:lang w:eastAsia="zh-CN"/>
    </w:rPr>
  </w:style>
  <w:style w:type="character" w:customStyle="1" w:styleId="normaltextrun">
    <w:name w:val="normaltextrun"/>
    <w:basedOn w:val="Fuentedeprrafopredeter"/>
    <w:rsid w:val="00A84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be1132-7301-490b-ac77-cc606e48cd3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F466D0ED194144FB7DD44B28E5C2417" ma:contentTypeVersion="11" ma:contentTypeDescription="Crear nuevo documento." ma:contentTypeScope="" ma:versionID="05a9f2b668c03a943ae9da8379169788">
  <xsd:schema xmlns:xsd="http://www.w3.org/2001/XMLSchema" xmlns:xs="http://www.w3.org/2001/XMLSchema" xmlns:p="http://schemas.microsoft.com/office/2006/metadata/properties" xmlns:ns2="cebe1132-7301-490b-ac77-cc606e48cd38" targetNamespace="http://schemas.microsoft.com/office/2006/metadata/properties" ma:root="true" ma:fieldsID="99287ef26a13daf8429a2cfa2cec58f5" ns2:_="">
    <xsd:import namespace="cebe1132-7301-490b-ac77-cc606e48c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e1132-7301-490b-ac77-cc606e48c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96b1f72f-9c07-4021-8abb-002c1b2535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1C29C-D1A8-4E61-BB82-63331671E924}">
  <ds:schemaRefs>
    <ds:schemaRef ds:uri="http://schemas.microsoft.com/office/2006/metadata/properties"/>
    <ds:schemaRef ds:uri="http://schemas.microsoft.com/office/infopath/2007/PartnerControls"/>
    <ds:schemaRef ds:uri="cebe1132-7301-490b-ac77-cc606e48cd38"/>
  </ds:schemaRefs>
</ds:datastoreItem>
</file>

<file path=customXml/itemProps2.xml><?xml version="1.0" encoding="utf-8"?>
<ds:datastoreItem xmlns:ds="http://schemas.openxmlformats.org/officeDocument/2006/customXml" ds:itemID="{650F2F58-050A-48C7-BF91-C7BE649D8C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1B838-E559-4699-BA38-544CAB4DA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e1132-7301-490b-ac77-cc606e48c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239</Words>
  <Characters>1317</Characters>
  <Application>Microsoft Office Word</Application>
  <DocSecurity>0</DocSecurity>
  <Lines>10</Lines>
  <Paragraphs>3</Paragraphs>
  <ScaleCrop>false</ScaleCrop>
  <Company>HP Inc.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M. Ledo Valhondo</dc:creator>
  <cp:keywords/>
  <dc:description/>
  <cp:lastModifiedBy>Francisco carlos Munoz Gomez</cp:lastModifiedBy>
  <cp:revision>32</cp:revision>
  <dcterms:created xsi:type="dcterms:W3CDTF">2026-02-16T17:28:00Z</dcterms:created>
  <dcterms:modified xsi:type="dcterms:W3CDTF">2026-06-23T07:53:00Z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0x0101006F466D0ED194144FB7DD44B28E5C2417</vt:lpwstr>
  </property>
  <property fmtid="{D5CDD505-2E9C-101B-9397-08002B2CF9AE}" pid="3" name="MediaServiceImageTags">
    <vt:lpwstr/>
  </property>
</Properties>
</file>